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997FFD" w:rsidR="004449F3" w:rsidRPr="00887EA3" w:rsidRDefault="004449F3" w:rsidP="00887EA3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</w:t>
      </w:r>
      <w:r w:rsidR="000426E3" w:rsidRPr="00887EA3">
        <w:rPr>
          <w:b/>
          <w:bCs/>
          <w:sz w:val="22"/>
          <w:szCs w:val="22"/>
        </w:rPr>
        <w:t>I</w:t>
      </w:r>
      <w:r w:rsidRPr="00887EA3">
        <w:rPr>
          <w:b/>
          <w:bCs/>
          <w:sz w:val="22"/>
          <w:szCs w:val="22"/>
        </w:rPr>
        <w:t xml:space="preserve">V – </w:t>
      </w:r>
      <w:bookmarkStart w:id="0" w:name="_Hlk165015393"/>
      <w:bookmarkStart w:id="1" w:name="_GoBack"/>
      <w:bookmarkEnd w:id="1"/>
      <w:r w:rsidRPr="00887EA3">
        <w:rPr>
          <w:b/>
          <w:bCs/>
          <w:sz w:val="22"/>
          <w:szCs w:val="22"/>
        </w:rPr>
        <w:t>DECLARAÇÃO CONJUNTA</w:t>
      </w:r>
      <w:bookmarkEnd w:id="0"/>
    </w:p>
    <w:p w14:paraId="494ED927" w14:textId="70ED8FD9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211E4D52" w14:textId="3EFF34E4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Processo Licitatório </w:t>
      </w:r>
      <w:r w:rsidRPr="00887EA3">
        <w:rPr>
          <w:b/>
          <w:bCs/>
          <w:sz w:val="22"/>
          <w:szCs w:val="22"/>
        </w:rPr>
        <w:t>nº 03</w:t>
      </w:r>
      <w:r w:rsidRPr="00887EA3">
        <w:rPr>
          <w:b/>
          <w:bCs/>
          <w:sz w:val="22"/>
          <w:szCs w:val="22"/>
        </w:rPr>
        <w:t>9</w:t>
      </w:r>
      <w:r w:rsidRPr="00887EA3">
        <w:rPr>
          <w:b/>
          <w:bCs/>
          <w:sz w:val="22"/>
          <w:szCs w:val="22"/>
        </w:rPr>
        <w:t>/2024</w:t>
      </w:r>
    </w:p>
    <w:p w14:paraId="22891224" w14:textId="1E9FDBF0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Credenciamento</w:t>
      </w:r>
      <w:r w:rsidRPr="00887EA3">
        <w:rPr>
          <w:b/>
          <w:bCs/>
          <w:sz w:val="22"/>
          <w:szCs w:val="22"/>
        </w:rPr>
        <w:t xml:space="preserve"> nº 00</w:t>
      </w:r>
      <w:r w:rsidRPr="00887EA3">
        <w:rPr>
          <w:b/>
          <w:bCs/>
          <w:sz w:val="22"/>
          <w:szCs w:val="22"/>
        </w:rPr>
        <w:t>6</w:t>
      </w:r>
      <w:r w:rsidRPr="00887EA3">
        <w:rPr>
          <w:b/>
          <w:bCs/>
          <w:sz w:val="22"/>
          <w:szCs w:val="22"/>
        </w:rPr>
        <w:t>/2024</w:t>
      </w:r>
    </w:p>
    <w:p w14:paraId="7F89B043" w14:textId="2C41A969" w:rsidR="00895A1C" w:rsidRPr="00887EA3" w:rsidRDefault="00895A1C" w:rsidP="00887EA3">
      <w:pPr>
        <w:spacing w:line="360" w:lineRule="auto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>Inexigibilidade de Licitação nº 01</w:t>
      </w:r>
      <w:r w:rsidRPr="00887EA3">
        <w:rPr>
          <w:b/>
          <w:bCs/>
          <w:sz w:val="22"/>
          <w:szCs w:val="22"/>
        </w:rPr>
        <w:t>8</w:t>
      </w:r>
      <w:r w:rsidRPr="00887EA3">
        <w:rPr>
          <w:b/>
          <w:bCs/>
          <w:sz w:val="22"/>
          <w:szCs w:val="22"/>
        </w:rPr>
        <w:t>/2024</w:t>
      </w:r>
    </w:p>
    <w:p w14:paraId="64B45A23" w14:textId="77777777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1015944D" w14:textId="5C64889D" w:rsidR="004449F3" w:rsidRPr="00887EA3" w:rsidRDefault="00D71D38" w:rsidP="00887EA3">
      <w:p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...................................... (empresa),</w:t>
      </w:r>
      <w:r w:rsidR="00EE3BFC" w:rsidRPr="00887EA3">
        <w:rPr>
          <w:sz w:val="22"/>
          <w:szCs w:val="22"/>
        </w:rPr>
        <w:t xml:space="preserve"> pessoa </w:t>
      </w:r>
      <w:r w:rsidRPr="00887EA3">
        <w:rPr>
          <w:sz w:val="22"/>
          <w:szCs w:val="22"/>
        </w:rPr>
        <w:t>jurídica</w:t>
      </w:r>
      <w:r w:rsidR="00EE3BFC" w:rsidRPr="00887EA3">
        <w:rPr>
          <w:sz w:val="22"/>
          <w:szCs w:val="22"/>
        </w:rPr>
        <w:t xml:space="preserve"> de direito privado, inscrita no CNPJ sob n°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>, com sede à (</w:t>
      </w:r>
      <w:r w:rsidRPr="00887EA3">
        <w:rPr>
          <w:sz w:val="22"/>
          <w:szCs w:val="22"/>
        </w:rPr>
        <w:t>endereço</w:t>
      </w:r>
      <w:r w:rsidR="00EE3BFC" w:rsidRPr="00887EA3">
        <w:rPr>
          <w:sz w:val="22"/>
          <w:szCs w:val="22"/>
        </w:rPr>
        <w:t xml:space="preserve"> completo), por </w:t>
      </w:r>
      <w:r w:rsidRPr="00887EA3">
        <w:rPr>
          <w:sz w:val="22"/>
          <w:szCs w:val="22"/>
        </w:rPr>
        <w:t>intermédio</w:t>
      </w:r>
      <w:r w:rsidR="00EE3BFC" w:rsidRPr="00887EA3">
        <w:rPr>
          <w:sz w:val="22"/>
          <w:szCs w:val="22"/>
        </w:rPr>
        <w:t xml:space="preserve"> de seu representante legal, o(a) Sr.(a)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, portador(a) da CI/RG nº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 e inscrito no CPF sob o nº </w:t>
      </w:r>
      <w:r w:rsidRPr="00887EA3">
        <w:rPr>
          <w:sz w:val="22"/>
          <w:szCs w:val="22"/>
        </w:rPr>
        <w:t>........................................,</w:t>
      </w:r>
      <w:r w:rsidR="004449F3" w:rsidRPr="00887EA3">
        <w:rPr>
          <w:sz w:val="22"/>
          <w:szCs w:val="22"/>
        </w:rPr>
        <w:t xml:space="preserve"> DECLARA, sob as penas da Lei: </w:t>
      </w:r>
    </w:p>
    <w:p w14:paraId="22FD27CD" w14:textId="64EC9ED0" w:rsidR="00D71D38" w:rsidRPr="00887EA3" w:rsidRDefault="00D71D38" w:rsidP="00887EA3">
      <w:pPr>
        <w:spacing w:line="360" w:lineRule="auto"/>
        <w:jc w:val="both"/>
        <w:rPr>
          <w:sz w:val="22"/>
          <w:szCs w:val="22"/>
        </w:rPr>
      </w:pPr>
    </w:p>
    <w:p w14:paraId="6F579999" w14:textId="639A7062" w:rsidR="00887EA3" w:rsidRPr="00887EA3" w:rsidRDefault="00887EA3" w:rsidP="00887EA3">
      <w:pPr>
        <w:pStyle w:val="PargrafodaLista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EAC803D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0AC06F2B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13757148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cumpre as exigências de reserva de cargos para pessoa com deficiência e para reabilitado da Previdência Social, previstas em lei e em outras normas específicas.</w:t>
      </w:r>
    </w:p>
    <w:p w14:paraId="1B879486" w14:textId="137A3EF9" w:rsid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 xml:space="preserve">O descumprimento das regras supramencionadas pela Administração ou por parte dos contratados pode ensejar 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</w:t>
      </w:r>
      <w:proofErr w:type="spellStart"/>
      <w:r w:rsidRPr="00887EA3">
        <w:rPr>
          <w:sz w:val="22"/>
          <w:szCs w:val="22"/>
        </w:rPr>
        <w:t>sobrepreço</w:t>
      </w:r>
      <w:proofErr w:type="spellEnd"/>
      <w:r w:rsidRPr="00887EA3">
        <w:rPr>
          <w:sz w:val="22"/>
          <w:szCs w:val="22"/>
        </w:rPr>
        <w:t xml:space="preserve"> na execução do contrato.</w:t>
      </w:r>
    </w:p>
    <w:p w14:paraId="53CE88A8" w14:textId="77777777" w:rsidR="00887EA3" w:rsidRPr="00887EA3" w:rsidRDefault="00887EA3" w:rsidP="00887EA3">
      <w:pPr>
        <w:spacing w:line="360" w:lineRule="auto"/>
        <w:ind w:left="1080"/>
        <w:jc w:val="both"/>
        <w:rPr>
          <w:sz w:val="22"/>
          <w:szCs w:val="22"/>
        </w:rPr>
      </w:pPr>
    </w:p>
    <w:p w14:paraId="711785A9" w14:textId="4FAF2955" w:rsidR="00D71D38" w:rsidRPr="00887EA3" w:rsidRDefault="00D71D38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34ABD0D3" w14:textId="2B79EBA3" w:rsidR="00426021" w:rsidRPr="00887EA3" w:rsidRDefault="00D71D38" w:rsidP="00887EA3">
      <w:pPr>
        <w:pStyle w:val="PargrafodaLista"/>
        <w:spacing w:after="0" w:line="360" w:lineRule="auto"/>
        <w:ind w:left="72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887EA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35655" w14:textId="77777777" w:rsidR="00F64659" w:rsidRPr="00664D20" w:rsidRDefault="00F64659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6DF1F7C7" wp14:editId="3D25B63F">
          <wp:simplePos x="0" y="0"/>
          <wp:positionH relativeFrom="margin">
            <wp:posOffset>-1120775</wp:posOffset>
          </wp:positionH>
          <wp:positionV relativeFrom="page">
            <wp:align>bottom</wp:align>
          </wp:positionV>
          <wp:extent cx="7659370" cy="551815"/>
          <wp:effectExtent l="0" t="0" r="0" b="635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887EA3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77777777" w:rsidR="00F64659" w:rsidRDefault="00F6465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4FE1A1B" wp14:editId="62B0BF3E">
          <wp:simplePos x="0" y="0"/>
          <wp:positionH relativeFrom="page">
            <wp:align>center</wp:align>
          </wp:positionH>
          <wp:positionV relativeFrom="page">
            <wp:posOffset>-76200</wp:posOffset>
          </wp:positionV>
          <wp:extent cx="7659370" cy="902335"/>
          <wp:effectExtent l="0" t="0" r="0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87EA3">
      <w:rPr>
        <w:noProof/>
        <w:lang w:eastAsia="pt-BR"/>
      </w:rPr>
      <w:pict w14:anchorId="2FF7E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887EA3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7AC1F-651A-4329-8B4D-E4F4ABB3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5</cp:revision>
  <cp:lastPrinted>2024-05-09T17:18:00Z</cp:lastPrinted>
  <dcterms:created xsi:type="dcterms:W3CDTF">2024-07-01T16:45:00Z</dcterms:created>
  <dcterms:modified xsi:type="dcterms:W3CDTF">2024-07-02T11:19:00Z</dcterms:modified>
</cp:coreProperties>
</file>